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EFC50" w14:textId="77777777" w:rsidR="00061B32" w:rsidRPr="002F352A" w:rsidRDefault="00061B32" w:rsidP="001E1260">
      <w:pPr>
        <w:pStyle w:val="PolicyTitleBox"/>
      </w:pPr>
      <w:r w:rsidRPr="002F352A">
        <w:t>Hermiston School District 8R</w:t>
      </w:r>
    </w:p>
    <w:p w14:paraId="76025EDA" w14:textId="77777777" w:rsidR="00CC7D46" w:rsidRPr="002F352A" w:rsidRDefault="00CC7D46" w:rsidP="00CC7D46"/>
    <w:p w14:paraId="53FDD093" w14:textId="77777777" w:rsidR="001E1260" w:rsidRPr="002F352A" w:rsidRDefault="001E1260" w:rsidP="001E1260">
      <w:pPr>
        <w:pStyle w:val="PolicyCode"/>
      </w:pPr>
      <w:r w:rsidRPr="002F352A">
        <w:t>Code:</w:t>
      </w:r>
      <w:r w:rsidRPr="002F352A">
        <w:tab/>
      </w:r>
      <w:r w:rsidR="008B4E9A" w:rsidRPr="002F352A">
        <w:rPr>
          <w:b/>
        </w:rPr>
        <w:t>JHCC</w:t>
      </w:r>
    </w:p>
    <w:p w14:paraId="4B376926" w14:textId="77777777" w:rsidR="001E1260" w:rsidRPr="002F352A" w:rsidRDefault="001E1260" w:rsidP="001E1260">
      <w:pPr>
        <w:pStyle w:val="PolicyCode"/>
      </w:pPr>
      <w:r w:rsidRPr="002F352A">
        <w:t>Adopted:</w:t>
      </w:r>
      <w:r w:rsidRPr="002F352A">
        <w:tab/>
      </w:r>
      <w:r w:rsidR="008B4E9A" w:rsidRPr="002F352A">
        <w:t>1/08/08</w:t>
      </w:r>
    </w:p>
    <w:p w14:paraId="78A30BE9" w14:textId="24EFEF8B" w:rsidR="001E1260" w:rsidRPr="002F352A" w:rsidRDefault="001E1260" w:rsidP="001E1260">
      <w:pPr>
        <w:pStyle w:val="PolicyCode"/>
      </w:pPr>
      <w:r w:rsidRPr="002F352A">
        <w:t>Revised/Readopted:</w:t>
      </w:r>
      <w:r w:rsidRPr="002F352A">
        <w:tab/>
      </w:r>
      <w:r w:rsidR="008B4E9A" w:rsidRPr="002F352A">
        <w:t>7/24/17; 12/11/17</w:t>
      </w:r>
      <w:r w:rsidR="002F352A">
        <w:t>; 10/12/20</w:t>
      </w:r>
    </w:p>
    <w:p w14:paraId="220CD878" w14:textId="77777777" w:rsidR="001E1260" w:rsidRPr="002F352A" w:rsidRDefault="001E1260" w:rsidP="001E1260">
      <w:pPr>
        <w:pStyle w:val="PolicyCode"/>
      </w:pPr>
      <w:r w:rsidRPr="002F352A">
        <w:t>Orig. Code:</w:t>
      </w:r>
      <w:r w:rsidRPr="002F352A">
        <w:tab/>
      </w:r>
      <w:r w:rsidR="008B4E9A" w:rsidRPr="002F352A">
        <w:t>JHCC</w:t>
      </w:r>
    </w:p>
    <w:p w14:paraId="61D9251F" w14:textId="77777777" w:rsidR="001E1260" w:rsidRPr="002F352A" w:rsidRDefault="001E1260" w:rsidP="00CC7D46"/>
    <w:p w14:paraId="6271F292" w14:textId="77777777" w:rsidR="00EF573E" w:rsidRPr="002F352A" w:rsidRDefault="008B4E9A" w:rsidP="00EF573E">
      <w:pPr>
        <w:pStyle w:val="PolicyTitle"/>
      </w:pPr>
      <w:r w:rsidRPr="002F352A">
        <w:t>Communicable Diseases – Students</w:t>
      </w:r>
    </w:p>
    <w:p w14:paraId="4873C2D9" w14:textId="77777777" w:rsidR="00EF573E" w:rsidRPr="002F352A" w:rsidRDefault="00EF573E" w:rsidP="00EF573E"/>
    <w:p w14:paraId="415130F2" w14:textId="77777777" w:rsidR="00696872" w:rsidRPr="002F352A" w:rsidRDefault="00696872" w:rsidP="00696872">
      <w:pPr>
        <w:pStyle w:val="PolicyBodyText"/>
      </w:pPr>
      <w:r w:rsidRPr="002F352A">
        <w:t xml:space="preserve">The district shall provide reasonable protection against the risk of exposure to communicable disease for students. Reasonable protection from communicable disease is generally attained through immunization, exclusion or other measures as provided by Oregon law, by the local health department or in the </w:t>
      </w:r>
      <w:r w:rsidRPr="002F352A">
        <w:rPr>
          <w:i/>
        </w:rPr>
        <w:t>Communicable Disease Guidance</w:t>
      </w:r>
      <w:r w:rsidRPr="002F352A">
        <w:t xml:space="preserve"> published by the Oregon Department of Education (ODE) and the Oregon Health Authority (OHA). Services will be provided to students as required by law.</w:t>
      </w:r>
    </w:p>
    <w:p w14:paraId="62CF844F" w14:textId="77777777" w:rsidR="00696872" w:rsidRPr="002F352A" w:rsidRDefault="00696872" w:rsidP="00696872">
      <w:pPr>
        <w:pStyle w:val="PolicyBodyText"/>
      </w:pPr>
    </w:p>
    <w:p w14:paraId="4E13C714" w14:textId="77777777" w:rsidR="00696872" w:rsidRPr="002F352A" w:rsidRDefault="00696872" w:rsidP="00696872">
      <w:pPr>
        <w:pStyle w:val="PolicyBodyText"/>
      </w:pPr>
      <w:r w:rsidRPr="002F352A">
        <w:t>A student will not attend school while in a communicable stage of a restrictable disease or when an administrator has reason to suspect that any susceptible student has or has been exposed to any disease for which the student is required to be excluded in accordance with law and per administrative regulation JHCC-AR - Communicable Diseases - Students. If the disease is a reportable disease, the administrator will report the occurrence to the local health department. The administrator will also take whatever reasonable steps it considers necessary to organize and operate its programs in a way which both furthers the education and protects the health of students and others.</w:t>
      </w:r>
    </w:p>
    <w:p w14:paraId="67C9382F" w14:textId="77777777" w:rsidR="00696872" w:rsidRPr="002F352A" w:rsidRDefault="00696872" w:rsidP="00696872">
      <w:pPr>
        <w:pStyle w:val="PolicyBodyText"/>
      </w:pPr>
    </w:p>
    <w:p w14:paraId="2D7D4ED3" w14:textId="77777777" w:rsidR="00696872" w:rsidRPr="002F352A" w:rsidRDefault="00696872" w:rsidP="00696872">
      <w:pPr>
        <w:pStyle w:val="PolicyBodyText"/>
      </w:pPr>
      <w:r w:rsidRPr="002F352A">
        <w:t>The district may, for the protection of both the student who has a restrictable disease and the exposed student, provide an educational program in an alternative setting.</w:t>
      </w:r>
    </w:p>
    <w:p w14:paraId="3B45AFC5" w14:textId="77777777" w:rsidR="00696872" w:rsidRPr="002F352A" w:rsidRDefault="00696872" w:rsidP="00696872">
      <w:pPr>
        <w:pStyle w:val="PolicyBodyText"/>
      </w:pPr>
    </w:p>
    <w:p w14:paraId="7B74FE77" w14:textId="77777777" w:rsidR="00696872" w:rsidRPr="002F352A" w:rsidRDefault="00696872" w:rsidP="00696872">
      <w:pPr>
        <w:pStyle w:val="PolicyBodyText"/>
      </w:pPr>
      <w:r w:rsidRPr="002F352A">
        <w:t>The district will include, as a part of its emergency plan, a description of the actions to be taken by district personnel in the case of a declared public health emergency or other catastrophe that disrupts district operations.</w:t>
      </w:r>
    </w:p>
    <w:p w14:paraId="52531CA1" w14:textId="77777777" w:rsidR="00696872" w:rsidRPr="002F352A" w:rsidRDefault="00696872" w:rsidP="00696872">
      <w:pPr>
        <w:pStyle w:val="PolicyBodyText"/>
      </w:pPr>
    </w:p>
    <w:p w14:paraId="597E4100" w14:textId="2CC50456" w:rsidR="00696872" w:rsidRPr="002F352A" w:rsidRDefault="00696872" w:rsidP="00696872">
      <w:pPr>
        <w:pStyle w:val="PolicyBodyText"/>
      </w:pPr>
      <w:r w:rsidRPr="002F352A">
        <w:t>The district shall protect the confidentiality of each student</w:t>
      </w:r>
      <w:r w:rsidR="002F352A">
        <w:t>’</w:t>
      </w:r>
      <w:r w:rsidRPr="002F352A">
        <w:t>s health condition and record to the extent possible and consistent with federal and state law. In cases when a restrictable or reportable disease is diagnosed and confirmed for a student, the administrator shall inform the appropriate employees with a legitimate educational interest to protect against the risk of exposure.</w:t>
      </w:r>
    </w:p>
    <w:p w14:paraId="5B908825" w14:textId="77777777" w:rsidR="00696872" w:rsidRPr="002F352A" w:rsidRDefault="00696872" w:rsidP="00696872">
      <w:pPr>
        <w:pStyle w:val="PolicyBodyText"/>
      </w:pPr>
    </w:p>
    <w:p w14:paraId="71DF1F81" w14:textId="52C3E9E7" w:rsidR="008B4E9A" w:rsidRPr="002F352A" w:rsidRDefault="00696872" w:rsidP="002F352A">
      <w:pPr>
        <w:pStyle w:val="PolicyBodyText"/>
        <w:spacing w:after="240"/>
      </w:pPr>
      <w:r w:rsidRPr="002F352A">
        <w:t>The superintendent will develop administrative regulations necessary to implement this policy.</w:t>
      </w:r>
    </w:p>
    <w:p w14:paraId="055377CB" w14:textId="358B7E4E" w:rsidR="008B4E9A" w:rsidRDefault="008B4E9A" w:rsidP="002F352A">
      <w:pPr>
        <w:pStyle w:val="PolicyBodyText"/>
      </w:pPr>
      <w:r w:rsidRPr="002F352A">
        <w:t>END OF POLICY</w:t>
      </w:r>
    </w:p>
    <w:p w14:paraId="437942D6" w14:textId="1E05F70B" w:rsidR="002F352A" w:rsidRDefault="002F352A" w:rsidP="002F352A">
      <w:pPr>
        <w:pStyle w:val="PolicyLine"/>
      </w:pPr>
    </w:p>
    <w:p w14:paraId="54363063" w14:textId="77777777" w:rsidR="002F352A" w:rsidRPr="008A17B5" w:rsidRDefault="002F352A" w:rsidP="002F352A">
      <w:pPr>
        <w:pStyle w:val="PolicyReferencesHeading"/>
      </w:pPr>
      <w:r w:rsidRPr="008A17B5">
        <w:t>Legal Reference(s):</w:t>
      </w:r>
    </w:p>
    <w:p w14:paraId="3DEB1EC1" w14:textId="77777777" w:rsidR="002F352A" w:rsidRPr="008A17B5" w:rsidRDefault="002F352A" w:rsidP="002F352A"/>
    <w:p w14:paraId="33DC1652" w14:textId="77777777" w:rsidR="002F352A" w:rsidRDefault="002F352A" w:rsidP="002F352A">
      <w:pPr>
        <w:rPr>
          <w:color w:val="0000FF"/>
          <w:u w:val="single"/>
        </w:rPr>
        <w:sectPr w:rsidR="002F352A"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42C3D126" w14:textId="293A1248" w:rsidR="002F352A" w:rsidRPr="002F352A" w:rsidRDefault="00B378A6" w:rsidP="002F352A">
      <w:pPr>
        <w:pStyle w:val="PolicyReferences"/>
      </w:pPr>
      <w:hyperlink r:id="rId14" w:history="1">
        <w:r w:rsidR="002F352A" w:rsidRPr="002F352A">
          <w:rPr>
            <w:rStyle w:val="Hyperlink"/>
          </w:rPr>
          <w:t>ORS 431</w:t>
        </w:r>
      </w:hyperlink>
      <w:r w:rsidR="002F352A" w:rsidRPr="002F352A">
        <w:t>.150 - 431.157</w:t>
      </w:r>
    </w:p>
    <w:p w14:paraId="6D3B67C9" w14:textId="77777777" w:rsidR="002F352A" w:rsidRPr="002F352A" w:rsidRDefault="00B378A6" w:rsidP="002F352A">
      <w:pPr>
        <w:pStyle w:val="PolicyReferences"/>
      </w:pPr>
      <w:hyperlink r:id="rId15" w:history="1">
        <w:r w:rsidR="002F352A" w:rsidRPr="002F352A">
          <w:rPr>
            <w:rStyle w:val="Hyperlink"/>
          </w:rPr>
          <w:t>ORS 433</w:t>
        </w:r>
      </w:hyperlink>
      <w:r w:rsidR="002F352A" w:rsidRPr="002F352A">
        <w:t>.001 - 433.526</w:t>
      </w:r>
    </w:p>
    <w:p w14:paraId="1B096E5A" w14:textId="77777777" w:rsidR="002F352A" w:rsidRPr="002F352A" w:rsidRDefault="002F352A" w:rsidP="002F352A">
      <w:pPr>
        <w:pStyle w:val="PolicyReferences"/>
      </w:pPr>
    </w:p>
    <w:bookmarkStart w:id="2" w:name="OAR"/>
    <w:bookmarkEnd w:id="2"/>
    <w:p w14:paraId="53DB2E90" w14:textId="77777777" w:rsidR="002F352A" w:rsidRPr="002F352A" w:rsidRDefault="002F352A" w:rsidP="002F352A">
      <w:pPr>
        <w:pStyle w:val="PolicyReferences"/>
      </w:pPr>
      <w:r w:rsidRPr="002F352A">
        <w:fldChar w:fldCharType="begin"/>
      </w:r>
      <w:r w:rsidRPr="002F352A">
        <w:instrText xml:space="preserve"> HYPERLINK "http://policy.osba.org/orsredir.asp?ors=oar-333" </w:instrText>
      </w:r>
      <w:r w:rsidRPr="002F352A">
        <w:fldChar w:fldCharType="separate"/>
      </w:r>
      <w:r w:rsidRPr="002F352A">
        <w:rPr>
          <w:rStyle w:val="Hyperlink"/>
        </w:rPr>
        <w:t>OAR 333</w:t>
      </w:r>
      <w:r w:rsidRPr="002F352A">
        <w:fldChar w:fldCharType="end"/>
      </w:r>
      <w:r w:rsidRPr="002F352A">
        <w:t>-018</w:t>
      </w:r>
    </w:p>
    <w:p w14:paraId="1A96292D" w14:textId="77777777" w:rsidR="002F352A" w:rsidRPr="002F352A" w:rsidRDefault="00B378A6" w:rsidP="002F352A">
      <w:pPr>
        <w:pStyle w:val="PolicyReferences"/>
      </w:pPr>
      <w:hyperlink r:id="rId16" w:history="1">
        <w:r w:rsidR="002F352A" w:rsidRPr="002F352A">
          <w:rPr>
            <w:rStyle w:val="Hyperlink"/>
          </w:rPr>
          <w:t>OAR 333</w:t>
        </w:r>
      </w:hyperlink>
      <w:r w:rsidR="002F352A" w:rsidRPr="002F352A">
        <w:t>-019-0010</w:t>
      </w:r>
    </w:p>
    <w:p w14:paraId="0DB6552E" w14:textId="77777777" w:rsidR="002F352A" w:rsidRPr="002F352A" w:rsidRDefault="00B378A6" w:rsidP="002F352A">
      <w:pPr>
        <w:pStyle w:val="PolicyReferences"/>
      </w:pPr>
      <w:hyperlink r:id="rId17" w:history="1">
        <w:r w:rsidR="002F352A" w:rsidRPr="002F352A">
          <w:rPr>
            <w:rStyle w:val="Hyperlink"/>
          </w:rPr>
          <w:t>OAR 333</w:t>
        </w:r>
      </w:hyperlink>
      <w:r w:rsidR="002F352A" w:rsidRPr="002F352A">
        <w:t>-019-0014</w:t>
      </w:r>
    </w:p>
    <w:p w14:paraId="26EE712C" w14:textId="77777777" w:rsidR="002F352A" w:rsidRPr="002F352A" w:rsidRDefault="00B378A6" w:rsidP="002F352A">
      <w:pPr>
        <w:pStyle w:val="PolicyReferences"/>
      </w:pPr>
      <w:hyperlink r:id="rId18" w:history="1">
        <w:r w:rsidR="002F352A" w:rsidRPr="002F352A">
          <w:rPr>
            <w:rStyle w:val="Hyperlink"/>
          </w:rPr>
          <w:t>OAR 333</w:t>
        </w:r>
      </w:hyperlink>
      <w:r w:rsidR="002F352A" w:rsidRPr="002F352A">
        <w:t>-019-1000</w:t>
      </w:r>
    </w:p>
    <w:p w14:paraId="247865F3" w14:textId="77777777" w:rsidR="002F352A" w:rsidRPr="002F352A" w:rsidRDefault="00B378A6" w:rsidP="002F352A">
      <w:pPr>
        <w:pStyle w:val="PolicyReferences"/>
      </w:pPr>
      <w:hyperlink r:id="rId19" w:history="1">
        <w:r w:rsidR="002F352A" w:rsidRPr="002F352A">
          <w:rPr>
            <w:rStyle w:val="Hyperlink"/>
          </w:rPr>
          <w:t>OAR 437</w:t>
        </w:r>
      </w:hyperlink>
      <w:r w:rsidR="002F352A" w:rsidRPr="002F352A">
        <w:t>-002-0360</w:t>
      </w:r>
    </w:p>
    <w:p w14:paraId="39EBE143" w14:textId="77777777" w:rsidR="002F352A" w:rsidRPr="002F352A" w:rsidRDefault="00B378A6" w:rsidP="002F352A">
      <w:pPr>
        <w:pStyle w:val="PolicyReferences"/>
      </w:pPr>
      <w:hyperlink r:id="rId20" w:history="1">
        <w:r w:rsidR="002F352A" w:rsidRPr="002F352A">
          <w:rPr>
            <w:rStyle w:val="Hyperlink"/>
          </w:rPr>
          <w:t>OAR 437</w:t>
        </w:r>
      </w:hyperlink>
      <w:r w:rsidR="002F352A" w:rsidRPr="002F352A">
        <w:t>-002-0377</w:t>
      </w:r>
    </w:p>
    <w:p w14:paraId="490037A4" w14:textId="77777777" w:rsidR="002F352A" w:rsidRPr="002F352A" w:rsidRDefault="00B378A6" w:rsidP="002F352A">
      <w:pPr>
        <w:pStyle w:val="PolicyReferences"/>
        <w:sectPr w:rsidR="002F352A" w:rsidRPr="002F352A" w:rsidSect="002F352A">
          <w:type w:val="continuous"/>
          <w:pgSz w:w="12240" w:h="15840" w:code="1"/>
          <w:pgMar w:top="936" w:right="720" w:bottom="720" w:left="1224" w:header="432" w:footer="720" w:gutter="0"/>
          <w:cols w:num="3" w:space="360"/>
          <w:docGrid w:linePitch="360"/>
        </w:sectPr>
      </w:pPr>
      <w:hyperlink r:id="rId21" w:history="1">
        <w:r w:rsidR="002F352A" w:rsidRPr="002F352A">
          <w:rPr>
            <w:rStyle w:val="Hyperlink"/>
          </w:rPr>
          <w:t>OAR 581</w:t>
        </w:r>
      </w:hyperlink>
      <w:r w:rsidR="002F352A" w:rsidRPr="002F352A">
        <w:t>-022-2220</w:t>
      </w:r>
    </w:p>
    <w:p w14:paraId="548D8A67" w14:textId="1D510A2E" w:rsidR="002F352A" w:rsidRPr="002F352A" w:rsidRDefault="002F352A" w:rsidP="002F352A">
      <w:pPr>
        <w:pStyle w:val="PolicyReferences"/>
      </w:pPr>
    </w:p>
    <w:p w14:paraId="55036F74" w14:textId="77777777" w:rsidR="002F352A" w:rsidRPr="002F352A" w:rsidRDefault="002F352A" w:rsidP="002F352A">
      <w:pPr>
        <w:pStyle w:val="PolicyReferences"/>
      </w:pPr>
      <w:r w:rsidRPr="002F352A">
        <w:t>Oregon Department of Education and Oregon Health Authority, Communicable Disease Guidance (2020).</w:t>
      </w:r>
    </w:p>
    <w:p w14:paraId="7FD78D67" w14:textId="77777777" w:rsidR="002F352A" w:rsidRPr="002F352A" w:rsidRDefault="002F352A" w:rsidP="002F352A">
      <w:pPr>
        <w:pStyle w:val="PolicyReferences"/>
      </w:pPr>
      <w:r w:rsidRPr="002F352A">
        <w:t>Family Educational Rights and Privacy Act of 1974, 20 U.S.C. § 1232g (2018); Family Educational Rights and Privacy, 34 C.F.R. Part 99 (2019).</w:t>
      </w:r>
    </w:p>
    <w:sectPr w:rsidR="002F352A" w:rsidRPr="002F352A"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672B1" w14:textId="77777777" w:rsidR="008B4E9A" w:rsidRDefault="008B4E9A" w:rsidP="00FC3907">
      <w:r>
        <w:separator/>
      </w:r>
    </w:p>
  </w:endnote>
  <w:endnote w:type="continuationSeparator" w:id="0">
    <w:p w14:paraId="73FB333E" w14:textId="77777777" w:rsidR="008B4E9A" w:rsidRDefault="008B4E9A"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E31AF" w14:textId="77777777" w:rsidR="002F352A" w:rsidRDefault="002F3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2F352A" w:rsidRPr="008A17B5" w14:paraId="40D93B3F" w14:textId="77777777" w:rsidTr="004616AD">
      <w:tc>
        <w:tcPr>
          <w:tcW w:w="2340" w:type="dxa"/>
        </w:tcPr>
        <w:p w14:paraId="542AC031" w14:textId="23C5664A" w:rsidR="002F352A" w:rsidRPr="008A17B5" w:rsidRDefault="002F352A" w:rsidP="004616AD">
          <w:pPr>
            <w:pStyle w:val="Footer"/>
            <w:rPr>
              <w:noProof/>
              <w:sz w:val="20"/>
            </w:rPr>
          </w:pPr>
        </w:p>
      </w:tc>
      <w:tc>
        <w:tcPr>
          <w:tcW w:w="7956" w:type="dxa"/>
        </w:tcPr>
        <w:p w14:paraId="0C3C35AF" w14:textId="77777777" w:rsidR="002F352A" w:rsidRDefault="002F352A" w:rsidP="004616AD">
          <w:pPr>
            <w:pStyle w:val="Footer"/>
            <w:jc w:val="right"/>
          </w:pPr>
          <w:r>
            <w:t>Communicable Diseases – Students – JHCC</w:t>
          </w:r>
        </w:p>
        <w:p w14:paraId="54FB1ECB" w14:textId="4D247F80" w:rsidR="002F352A" w:rsidRPr="008A17B5" w:rsidRDefault="002F352A" w:rsidP="004616AD">
          <w:pPr>
            <w:pStyle w:val="Footer"/>
            <w:jc w:val="right"/>
            <w:rPr>
              <w:sz w:val="20"/>
            </w:rPr>
          </w:pPr>
          <w:r w:rsidRPr="008A17B5">
            <w:rPr>
              <w:bCs/>
              <w:noProof/>
            </w:rPr>
            <w:fldChar w:fldCharType="begin"/>
          </w:r>
          <w:r w:rsidRPr="008A17B5">
            <w:rPr>
              <w:bCs/>
              <w:noProof/>
            </w:rPr>
            <w:instrText xml:space="preserve"> PAGE  \* Arabic  \* MERGEFORMAT </w:instrText>
          </w:r>
          <w:r w:rsidRPr="008A17B5">
            <w:rPr>
              <w:bCs/>
              <w:noProof/>
            </w:rPr>
            <w:fldChar w:fldCharType="separate"/>
          </w:r>
          <w:r w:rsidRPr="008A17B5">
            <w:rPr>
              <w:bCs/>
              <w:noProof/>
            </w:rPr>
            <w:t>1</w:t>
          </w:r>
          <w:r w:rsidRPr="008A17B5">
            <w:rPr>
              <w:bCs/>
              <w:noProof/>
            </w:rPr>
            <w:fldChar w:fldCharType="end"/>
          </w:r>
          <w:r w:rsidRPr="008A17B5">
            <w:rPr>
              <w:noProof/>
            </w:rPr>
            <w:t>-</w:t>
          </w:r>
          <w:r w:rsidRPr="008A17B5">
            <w:rPr>
              <w:bCs/>
              <w:noProof/>
            </w:rPr>
            <w:fldChar w:fldCharType="begin"/>
          </w:r>
          <w:r w:rsidRPr="008A17B5">
            <w:rPr>
              <w:bCs/>
              <w:noProof/>
            </w:rPr>
            <w:instrText xml:space="preserve"> NUMPAGES  \* Arabic  \* MERGEFORMAT </w:instrText>
          </w:r>
          <w:r w:rsidRPr="008A17B5">
            <w:rPr>
              <w:bCs/>
              <w:noProof/>
            </w:rPr>
            <w:fldChar w:fldCharType="separate"/>
          </w:r>
          <w:r w:rsidRPr="008A17B5">
            <w:rPr>
              <w:bCs/>
              <w:noProof/>
            </w:rPr>
            <w:t>1</w:t>
          </w:r>
          <w:r w:rsidRPr="008A17B5">
            <w:rPr>
              <w:bCs/>
              <w:noProof/>
            </w:rPr>
            <w:fldChar w:fldCharType="end"/>
          </w:r>
        </w:p>
      </w:tc>
    </w:tr>
  </w:tbl>
  <w:p w14:paraId="68C2B022" w14:textId="77777777" w:rsidR="002F352A" w:rsidRPr="008A17B5" w:rsidRDefault="002F352A"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4E651" w14:textId="77777777" w:rsidR="002F352A" w:rsidRDefault="002F3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6D570" w14:textId="77777777" w:rsidR="008B4E9A" w:rsidRDefault="008B4E9A" w:rsidP="00FC3907">
      <w:r>
        <w:separator/>
      </w:r>
    </w:p>
  </w:footnote>
  <w:footnote w:type="continuationSeparator" w:id="0">
    <w:p w14:paraId="59993250" w14:textId="77777777" w:rsidR="008B4E9A" w:rsidRDefault="008B4E9A"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D9C48" w14:textId="77777777" w:rsidR="002F352A" w:rsidRPr="002F352A" w:rsidRDefault="002F3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08557" w14:textId="0DC78A55" w:rsidR="002F352A" w:rsidRDefault="00B378A6">
    <w:pPr>
      <w:pStyle w:val="Header"/>
    </w:pPr>
    <w:r>
      <w:rPr>
        <w:noProof/>
      </w:rPr>
      <mc:AlternateContent>
        <mc:Choice Requires="wps">
          <w:drawing>
            <wp:anchor distT="0" distB="0" distL="114300" distR="114300" simplePos="0" relativeHeight="251659264" behindDoc="1" locked="0" layoutInCell="1" allowOverlap="1" wp14:anchorId="3B129F8B" wp14:editId="547F67F8">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44D151" w14:textId="77777777" w:rsidR="00B378A6" w:rsidRDefault="00B378A6" w:rsidP="00CD1450">
                          <w:pPr>
                            <w:pStyle w:val="WatermarkSample"/>
                          </w:pPr>
                          <w:r>
                            <w:t>D</w:t>
                          </w:r>
                        </w:p>
                        <w:p w14:paraId="3F1F0F81" w14:textId="77777777" w:rsidR="00B378A6" w:rsidRDefault="00B378A6" w:rsidP="004F12F0">
                          <w:pPr>
                            <w:pStyle w:val="WatermarkSample"/>
                            <w:ind w:left="1440"/>
                          </w:pPr>
                          <w:r>
                            <w:t>E</w:t>
                          </w:r>
                        </w:p>
                        <w:p w14:paraId="25A2A41A" w14:textId="77777777" w:rsidR="00B378A6" w:rsidRDefault="00B378A6" w:rsidP="004F12F0">
                          <w:pPr>
                            <w:pStyle w:val="WatermarkSample"/>
                            <w:ind w:left="2880"/>
                          </w:pPr>
                          <w:r>
                            <w:t>L</w:t>
                          </w:r>
                        </w:p>
                        <w:p w14:paraId="6B7E43EC" w14:textId="77777777" w:rsidR="00B378A6" w:rsidRDefault="00B378A6" w:rsidP="004F12F0">
                          <w:pPr>
                            <w:pStyle w:val="WatermarkSample"/>
                            <w:ind w:left="4320"/>
                          </w:pPr>
                          <w:r>
                            <w:t>E</w:t>
                          </w:r>
                        </w:p>
                        <w:p w14:paraId="6600A3B4" w14:textId="77777777" w:rsidR="00B378A6" w:rsidRDefault="00B378A6" w:rsidP="004F12F0">
                          <w:pPr>
                            <w:pStyle w:val="WatermarkSample"/>
                            <w:ind w:left="5760"/>
                          </w:pPr>
                          <w:r>
                            <w:t>T</w:t>
                          </w:r>
                        </w:p>
                        <w:p w14:paraId="41950AAE" w14:textId="77777777" w:rsidR="00B378A6" w:rsidRDefault="00B378A6"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129F8B"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6444D151" w14:textId="77777777" w:rsidR="00B378A6" w:rsidRDefault="00B378A6" w:rsidP="00CD1450">
                    <w:pPr>
                      <w:pStyle w:val="WatermarkSample"/>
                    </w:pPr>
                    <w:r>
                      <w:t>D</w:t>
                    </w:r>
                  </w:p>
                  <w:p w14:paraId="3F1F0F81" w14:textId="77777777" w:rsidR="00B378A6" w:rsidRDefault="00B378A6" w:rsidP="004F12F0">
                    <w:pPr>
                      <w:pStyle w:val="WatermarkSample"/>
                      <w:ind w:left="1440"/>
                    </w:pPr>
                    <w:r>
                      <w:t>E</w:t>
                    </w:r>
                  </w:p>
                  <w:p w14:paraId="25A2A41A" w14:textId="77777777" w:rsidR="00B378A6" w:rsidRDefault="00B378A6" w:rsidP="004F12F0">
                    <w:pPr>
                      <w:pStyle w:val="WatermarkSample"/>
                      <w:ind w:left="2880"/>
                    </w:pPr>
                    <w:r>
                      <w:t>L</w:t>
                    </w:r>
                  </w:p>
                  <w:p w14:paraId="6B7E43EC" w14:textId="77777777" w:rsidR="00B378A6" w:rsidRDefault="00B378A6" w:rsidP="004F12F0">
                    <w:pPr>
                      <w:pStyle w:val="WatermarkSample"/>
                      <w:ind w:left="4320"/>
                    </w:pPr>
                    <w:r>
                      <w:t>E</w:t>
                    </w:r>
                  </w:p>
                  <w:p w14:paraId="6600A3B4" w14:textId="77777777" w:rsidR="00B378A6" w:rsidRDefault="00B378A6" w:rsidP="004F12F0">
                    <w:pPr>
                      <w:pStyle w:val="WatermarkSample"/>
                      <w:ind w:left="5760"/>
                    </w:pPr>
                    <w:r>
                      <w:t>T</w:t>
                    </w:r>
                  </w:p>
                  <w:p w14:paraId="41950AAE" w14:textId="77777777" w:rsidR="00B378A6" w:rsidRDefault="00B378A6"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1577C" w14:textId="77777777" w:rsidR="002F352A" w:rsidRDefault="002F3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761175575">
    <w:abstractNumId w:val="7"/>
  </w:num>
  <w:num w:numId="2" w16cid:durableId="2085953712">
    <w:abstractNumId w:val="4"/>
  </w:num>
  <w:num w:numId="3" w16cid:durableId="310260104">
    <w:abstractNumId w:val="4"/>
  </w:num>
  <w:num w:numId="4" w16cid:durableId="44791759">
    <w:abstractNumId w:val="3"/>
  </w:num>
  <w:num w:numId="5" w16cid:durableId="710350016">
    <w:abstractNumId w:val="3"/>
  </w:num>
  <w:num w:numId="6" w16cid:durableId="1555122105">
    <w:abstractNumId w:val="2"/>
  </w:num>
  <w:num w:numId="7" w16cid:durableId="952059283">
    <w:abstractNumId w:val="2"/>
  </w:num>
  <w:num w:numId="8" w16cid:durableId="1496610185">
    <w:abstractNumId w:val="1"/>
  </w:num>
  <w:num w:numId="9" w16cid:durableId="1326516766">
    <w:abstractNumId w:val="1"/>
  </w:num>
  <w:num w:numId="10" w16cid:durableId="224070720">
    <w:abstractNumId w:val="0"/>
  </w:num>
  <w:num w:numId="11" w16cid:durableId="1085036060">
    <w:abstractNumId w:val="0"/>
  </w:num>
  <w:num w:numId="12" w16cid:durableId="1128401250">
    <w:abstractNumId w:val="6"/>
  </w:num>
  <w:num w:numId="13" w16cid:durableId="907694978">
    <w:abstractNumId w:val="9"/>
  </w:num>
  <w:num w:numId="14" w16cid:durableId="1563756524">
    <w:abstractNumId w:val="8"/>
  </w:num>
  <w:num w:numId="15" w16cid:durableId="367098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revisionView w:formatting="0"/>
  <w:doNotTrackFormatting/>
  <w:defaultTabStop w:val="720"/>
  <w:clickAndTypeStyle w:val="PolicyTitleBox"/>
  <w:characterSpacingControl w:val="doNotCompress"/>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61B32"/>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352A"/>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B76B1"/>
    <w:rsid w:val="004C1EE4"/>
    <w:rsid w:val="004C2F7D"/>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2"/>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52948"/>
    <w:rsid w:val="00870BED"/>
    <w:rsid w:val="00882C0D"/>
    <w:rsid w:val="00890313"/>
    <w:rsid w:val="008A156E"/>
    <w:rsid w:val="008A2D8F"/>
    <w:rsid w:val="008A3BAF"/>
    <w:rsid w:val="008B0925"/>
    <w:rsid w:val="008B4E9A"/>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239E5"/>
    <w:rsid w:val="00B24778"/>
    <w:rsid w:val="00B3442C"/>
    <w:rsid w:val="00B36427"/>
    <w:rsid w:val="00B378A6"/>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BB8"/>
    <w:rsid w:val="00D01C38"/>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13F337"/>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8B4E9A"/>
    <w:rPr>
      <w:color w:val="0000FF"/>
      <w:u w:val="single"/>
    </w:rPr>
  </w:style>
  <w:style w:type="character" w:styleId="Hyperlink">
    <w:name w:val="Hyperlink"/>
    <w:basedOn w:val="DefaultParagraphFont"/>
    <w:uiPriority w:val="99"/>
    <w:unhideWhenUsed/>
    <w:rsid w:val="002F352A"/>
    <w:rPr>
      <w:color w:val="0563C1" w:themeColor="hyperlink"/>
      <w:u w:val="single"/>
    </w:rPr>
  </w:style>
  <w:style w:type="paragraph" w:styleId="Revision">
    <w:name w:val="Revision"/>
    <w:hidden/>
    <w:uiPriority w:val="99"/>
    <w:semiHidden/>
    <w:rsid w:val="00B378A6"/>
    <w:pPr>
      <w:spacing w:after="0" w:line="240" w:lineRule="auto"/>
    </w:pPr>
    <w:rPr>
      <w:rFonts w:ascii="Times New Roman" w:hAnsi="Times New Roman" w:cs="Times New Roman"/>
      <w:sz w:val="24"/>
    </w:rPr>
  </w:style>
  <w:style w:type="paragraph" w:customStyle="1" w:styleId="WatermarkSample">
    <w:name w:val="_WatermarkSample"/>
    <w:basedOn w:val="Normal"/>
    <w:rsid w:val="00B378A6"/>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267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333" TargetMode="Externa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ar-333" TargetMode="External"/><Relationship Id="rId2" Type="http://schemas.openxmlformats.org/officeDocument/2006/relationships/numbering" Target="numbering.xml"/><Relationship Id="rId16" Type="http://schemas.openxmlformats.org/officeDocument/2006/relationships/hyperlink" Target="http://policy.osba.org/orsredir.asp?ors=oar-333" TargetMode="External"/><Relationship Id="rId20" Type="http://schemas.openxmlformats.org/officeDocument/2006/relationships/hyperlink" Target="http://policy.osba.org/orsredir.asp?ors=oar-4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433"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43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43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F3CFB-B832-493A-99FB-A653003D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JHCC - Communicable Diseases – Students</dc:title>
  <dc:subject>Hermiston Board Policy</dc:subject>
  <dc:creator>Oregon School Boards Association</dc:creator>
  <cp:keywords/>
  <dc:description/>
  <cp:lastModifiedBy>Leslie Fisher</cp:lastModifiedBy>
  <cp:revision>9</cp:revision>
  <dcterms:created xsi:type="dcterms:W3CDTF">2018-08-23T19:02:00Z</dcterms:created>
  <dcterms:modified xsi:type="dcterms:W3CDTF">2024-05-02T16:00:00Z</dcterms:modified>
</cp:coreProperties>
</file>